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2D1C" w14:textId="05F764E0" w:rsidR="00E0187B" w:rsidRPr="00775E9F" w:rsidRDefault="005C151A" w:rsidP="00AE3780">
      <w:pPr>
        <w:pStyle w:val="Tytu"/>
        <w:jc w:val="left"/>
        <w:rPr>
          <w:rFonts w:ascii="Arial" w:hAnsi="Arial"/>
          <w:sz w:val="22"/>
          <w:szCs w:val="22"/>
        </w:rPr>
      </w:pPr>
      <w:r w:rsidRPr="005C151A">
        <w:rPr>
          <w:rFonts w:ascii="Arial" w:hAnsi="Arial"/>
          <w:b w:val="0"/>
          <w:i/>
          <w:sz w:val="22"/>
          <w:szCs w:val="22"/>
        </w:rPr>
        <w:t xml:space="preserve">Nr Sprawy: </w:t>
      </w:r>
      <w:r w:rsidR="0076113A" w:rsidRPr="0076113A">
        <w:rPr>
          <w:rFonts w:ascii="Arial" w:hAnsi="Arial"/>
          <w:b w:val="0"/>
          <w:i/>
          <w:sz w:val="22"/>
          <w:szCs w:val="22"/>
        </w:rPr>
        <w:t>WCI-DIS-ZPP.26.3.2026.AAN</w:t>
      </w:r>
      <w:r w:rsidRPr="005C151A">
        <w:rPr>
          <w:rFonts w:ascii="Arial" w:hAnsi="Arial"/>
          <w:b w:val="0"/>
          <w:i/>
          <w:sz w:val="22"/>
          <w:szCs w:val="22"/>
        </w:rPr>
        <w:tab/>
      </w:r>
      <w:r w:rsidRPr="005C151A">
        <w:rPr>
          <w:rFonts w:ascii="Arial" w:hAnsi="Arial"/>
          <w:b w:val="0"/>
          <w:i/>
          <w:sz w:val="22"/>
          <w:szCs w:val="22"/>
        </w:rPr>
        <w:tab/>
        <w:t xml:space="preserve"> </w:t>
      </w:r>
      <w:r w:rsidRPr="005C151A">
        <w:rPr>
          <w:rFonts w:ascii="Arial" w:hAnsi="Arial"/>
          <w:b w:val="0"/>
          <w:i/>
          <w:sz w:val="22"/>
          <w:szCs w:val="22"/>
        </w:rPr>
        <w:tab/>
        <w:t xml:space="preserve">         </w:t>
      </w:r>
      <w:r>
        <w:rPr>
          <w:rFonts w:ascii="Arial" w:hAnsi="Arial"/>
          <w:b w:val="0"/>
          <w:i/>
          <w:sz w:val="22"/>
          <w:szCs w:val="22"/>
        </w:rPr>
        <w:t xml:space="preserve"> </w:t>
      </w:r>
      <w:r w:rsidRPr="005C151A">
        <w:rPr>
          <w:rFonts w:ascii="Arial" w:hAnsi="Arial"/>
          <w:bCs/>
          <w:i/>
          <w:sz w:val="22"/>
          <w:szCs w:val="22"/>
        </w:rPr>
        <w:t>ZAŁĄCZNIK NR 3 DO SWZ</w:t>
      </w:r>
    </w:p>
    <w:p w14:paraId="77B46F33" w14:textId="77777777" w:rsidR="00E0187B" w:rsidRPr="001D6A10" w:rsidRDefault="00E0187B" w:rsidP="004760DB">
      <w:pPr>
        <w:spacing w:before="480"/>
        <w:ind w:left="5670"/>
        <w:rPr>
          <w:rFonts w:ascii="Arial" w:hAnsi="Arial"/>
          <w:b/>
          <w:bCs/>
          <w:sz w:val="22"/>
          <w:szCs w:val="22"/>
        </w:rPr>
      </w:pPr>
      <w:r w:rsidRPr="001D6A10">
        <w:rPr>
          <w:rFonts w:ascii="Arial" w:hAnsi="Arial"/>
          <w:b/>
          <w:bCs/>
          <w:sz w:val="22"/>
          <w:szCs w:val="22"/>
        </w:rPr>
        <w:t>Zamawiający:</w:t>
      </w:r>
    </w:p>
    <w:p w14:paraId="601AE42C" w14:textId="77777777" w:rsidR="00E0187B" w:rsidRDefault="00E0187B" w:rsidP="00AE3780">
      <w:pPr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Warszawskie Centrum Integracji</w:t>
      </w:r>
    </w:p>
    <w:p w14:paraId="02B05483" w14:textId="77777777" w:rsidR="00E0187B" w:rsidRPr="00A940B6" w:rsidRDefault="00E0187B" w:rsidP="00AE3780">
      <w:pPr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 xml:space="preserve">„Integracyjna Warszawa” </w:t>
      </w:r>
    </w:p>
    <w:p w14:paraId="41A6E7FA" w14:textId="77777777" w:rsidR="00E0187B" w:rsidRPr="00A940B6" w:rsidRDefault="00E0187B" w:rsidP="00AE3780">
      <w:pPr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ul. Zofii Nałkowskiej 11</w:t>
      </w:r>
    </w:p>
    <w:p w14:paraId="1181EF78" w14:textId="01E4E7DB" w:rsidR="00E0187B" w:rsidRPr="00775E9F" w:rsidRDefault="00E0187B" w:rsidP="004760DB">
      <w:pPr>
        <w:spacing w:after="480"/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01-886 Warszawa</w:t>
      </w:r>
    </w:p>
    <w:p w14:paraId="5061836E" w14:textId="77777777" w:rsidR="00EB6FB1" w:rsidRPr="004760DB" w:rsidRDefault="00F27676" w:rsidP="004760DB">
      <w:pPr>
        <w:jc w:val="center"/>
        <w:rPr>
          <w:rFonts w:ascii="Arial" w:eastAsia="Verdana" w:hAnsi="Arial"/>
          <w:b/>
          <w:bCs/>
          <w:spacing w:val="60"/>
          <w:kern w:val="30"/>
          <w:sz w:val="30"/>
          <w:szCs w:val="30"/>
        </w:rPr>
      </w:pPr>
      <w:r w:rsidRPr="004760DB">
        <w:rPr>
          <w:rFonts w:ascii="Arial" w:eastAsia="Verdana" w:hAnsi="Arial"/>
          <w:b/>
          <w:bCs/>
          <w:spacing w:val="60"/>
          <w:kern w:val="30"/>
          <w:sz w:val="30"/>
          <w:szCs w:val="30"/>
        </w:rPr>
        <w:t>ZOBOWIĄZANIE PODMIOTU TRZECIEGO</w:t>
      </w:r>
    </w:p>
    <w:p w14:paraId="02B927D0" w14:textId="2B2D8CB6" w:rsidR="00EB6FB1" w:rsidRPr="00C90954" w:rsidRDefault="00F27676" w:rsidP="004760DB">
      <w:pPr>
        <w:spacing w:after="480"/>
        <w:jc w:val="center"/>
        <w:rPr>
          <w:rFonts w:ascii="Arial" w:eastAsia="Verdana" w:hAnsi="Arial"/>
          <w:b/>
          <w:bCs/>
          <w:sz w:val="22"/>
          <w:szCs w:val="22"/>
        </w:rPr>
      </w:pPr>
      <w:r w:rsidRPr="00775E9F">
        <w:rPr>
          <w:rFonts w:ascii="Arial" w:eastAsia="Verdana" w:hAnsi="Arial"/>
          <w:b/>
          <w:bCs/>
          <w:sz w:val="27"/>
          <w:szCs w:val="27"/>
        </w:rPr>
        <w:t xml:space="preserve">do oddania do dyspozycji Wykonawcy niezbędnych zasobów </w:t>
      </w:r>
      <w:r w:rsidRPr="00775E9F">
        <w:rPr>
          <w:rFonts w:ascii="Arial" w:eastAsia="Verdana" w:hAnsi="Arial"/>
          <w:b/>
          <w:bCs/>
          <w:sz w:val="27"/>
          <w:szCs w:val="27"/>
        </w:rPr>
        <w:br/>
        <w:t>na okres korzystania z nich przy wykonywaniu zamówienia</w:t>
      </w:r>
    </w:p>
    <w:p w14:paraId="143917D4" w14:textId="54D63864" w:rsidR="00EB6FB1" w:rsidRPr="00C90954" w:rsidRDefault="00F27676" w:rsidP="00AE3780">
      <w:pPr>
        <w:rPr>
          <w:rFonts w:ascii="Arial" w:eastAsia="Verdana" w:hAnsi="Arial"/>
          <w:b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W imieniu</w:t>
      </w:r>
    </w:p>
    <w:p w14:paraId="6D53DB82" w14:textId="583588A4" w:rsidR="00EB6FB1" w:rsidRPr="00C90954" w:rsidRDefault="00F27676" w:rsidP="00AE3780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………………………………………………………………………....................</w:t>
      </w:r>
      <w:r w:rsidR="00E97638">
        <w:rPr>
          <w:rFonts w:ascii="Arial" w:eastAsia="Verdana" w:hAnsi="Arial"/>
          <w:bCs/>
          <w:sz w:val="22"/>
          <w:szCs w:val="22"/>
        </w:rPr>
        <w:t>.............</w:t>
      </w:r>
      <w:r w:rsidRPr="00C90954">
        <w:rPr>
          <w:rFonts w:ascii="Arial" w:eastAsia="Verdana" w:hAnsi="Arial"/>
          <w:bCs/>
          <w:sz w:val="22"/>
          <w:szCs w:val="22"/>
        </w:rPr>
        <w:t>..................</w:t>
      </w:r>
    </w:p>
    <w:p w14:paraId="4519039C" w14:textId="73C947BD" w:rsidR="00EB6FB1" w:rsidRPr="004760DB" w:rsidRDefault="00F27676" w:rsidP="00AE3780">
      <w:pPr>
        <w:spacing w:after="120"/>
        <w:jc w:val="center"/>
        <w:rPr>
          <w:rFonts w:ascii="Arial" w:eastAsia="Verdana" w:hAnsi="Arial"/>
          <w:sz w:val="16"/>
          <w:szCs w:val="16"/>
        </w:rPr>
      </w:pPr>
      <w:r w:rsidRPr="004760DB">
        <w:rPr>
          <w:rFonts w:ascii="Arial" w:eastAsia="Verdana" w:hAnsi="Arial"/>
          <w:i/>
          <w:iCs/>
          <w:sz w:val="16"/>
          <w:szCs w:val="16"/>
        </w:rPr>
        <w:t>(wpisać nazwę Podmiotu, na zasobach którego polega Wykonawca)</w:t>
      </w:r>
    </w:p>
    <w:p w14:paraId="4E3B4F31" w14:textId="10CC35A3" w:rsidR="00EB6FB1" w:rsidRPr="00C90954" w:rsidRDefault="006076F2" w:rsidP="00AE3780">
      <w:pPr>
        <w:spacing w:before="120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</w:t>
      </w:r>
      <w:r w:rsidR="00F27676" w:rsidRPr="00C90954">
        <w:rPr>
          <w:rFonts w:ascii="Arial" w:eastAsia="Verdana" w:hAnsi="Arial"/>
          <w:sz w:val="22"/>
          <w:szCs w:val="22"/>
        </w:rPr>
        <w:t>obowiązuję się do oddania swoich zasobów</w:t>
      </w:r>
    </w:p>
    <w:p w14:paraId="5459DD72" w14:textId="306763D9" w:rsidR="00EB6FB1" w:rsidRPr="00C90954" w:rsidRDefault="00F27676" w:rsidP="00AE3780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</w:t>
      </w:r>
      <w:r w:rsidR="005F3D99">
        <w:rPr>
          <w:rFonts w:ascii="Arial" w:eastAsia="Verdana" w:hAnsi="Arial"/>
          <w:sz w:val="22"/>
          <w:szCs w:val="22"/>
        </w:rPr>
        <w:t>…..</w:t>
      </w:r>
    </w:p>
    <w:p w14:paraId="169145AB" w14:textId="77777777" w:rsidR="00EB6FB1" w:rsidRPr="004760DB" w:rsidRDefault="00F27676" w:rsidP="00AE3780">
      <w:pPr>
        <w:spacing w:after="120"/>
        <w:jc w:val="center"/>
        <w:rPr>
          <w:rFonts w:ascii="Arial" w:eastAsia="Verdana" w:hAnsi="Arial"/>
          <w:sz w:val="16"/>
          <w:szCs w:val="16"/>
        </w:rPr>
      </w:pPr>
      <w:r w:rsidRPr="004760DB">
        <w:rPr>
          <w:rFonts w:ascii="Arial" w:eastAsia="Verdana" w:hAnsi="Arial"/>
          <w:i/>
          <w:iCs/>
          <w:sz w:val="16"/>
          <w:szCs w:val="16"/>
        </w:rPr>
        <w:t>(określenie zasobu – zdolność techniczna, zdolność zawodowa)</w:t>
      </w:r>
    </w:p>
    <w:p w14:paraId="1D1CBF57" w14:textId="04F39C9F" w:rsidR="00EB6FB1" w:rsidRPr="00C90954" w:rsidRDefault="00F27676" w:rsidP="00AE3780">
      <w:pPr>
        <w:spacing w:before="120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do dyspozycji Wykonawcy</w:t>
      </w:r>
    </w:p>
    <w:p w14:paraId="72E53129" w14:textId="096E50F4" w:rsidR="00EB6FB1" w:rsidRPr="00C90954" w:rsidRDefault="00F27676" w:rsidP="00AE3780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</w:t>
      </w:r>
    </w:p>
    <w:p w14:paraId="37600EE6" w14:textId="60ACCABC" w:rsidR="00740414" w:rsidRPr="004760DB" w:rsidRDefault="00F27676" w:rsidP="004760DB">
      <w:pPr>
        <w:jc w:val="center"/>
        <w:rPr>
          <w:rFonts w:ascii="Arial" w:eastAsia="Verdana" w:hAnsi="Arial"/>
          <w:i/>
          <w:iCs/>
          <w:sz w:val="16"/>
          <w:szCs w:val="16"/>
        </w:rPr>
      </w:pPr>
      <w:r w:rsidRPr="004760DB">
        <w:rPr>
          <w:rFonts w:ascii="Arial" w:eastAsia="Verdana" w:hAnsi="Arial"/>
          <w:i/>
          <w:iCs/>
          <w:sz w:val="16"/>
          <w:szCs w:val="16"/>
        </w:rPr>
        <w:t>(wpisać nazwę Wykonawcy)</w:t>
      </w:r>
    </w:p>
    <w:p w14:paraId="663896C1" w14:textId="3C02FF7C" w:rsidR="00EB6FB1" w:rsidRPr="00B8075C" w:rsidRDefault="00F27676" w:rsidP="00AE3780">
      <w:pPr>
        <w:pStyle w:val="Bezodstpw1"/>
        <w:tabs>
          <w:tab w:val="left" w:pos="1276"/>
          <w:tab w:val="left" w:pos="1418"/>
          <w:tab w:val="left" w:pos="1843"/>
        </w:tabs>
        <w:spacing w:before="240"/>
        <w:jc w:val="both"/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C90954">
        <w:rPr>
          <w:rFonts w:ascii="Arial" w:eastAsia="Verdana" w:hAnsi="Arial" w:cs="Arial"/>
          <w:sz w:val="22"/>
          <w:szCs w:val="22"/>
          <w:lang w:val="pl-PL"/>
        </w:rPr>
        <w:t xml:space="preserve">przy wykonywaniu zamówienia </w:t>
      </w:r>
      <w:r w:rsidRPr="00C90954">
        <w:rPr>
          <w:rFonts w:ascii="Arial" w:hAnsi="Arial" w:cs="Arial"/>
          <w:sz w:val="22"/>
          <w:szCs w:val="22"/>
          <w:lang w:val="pl-PL"/>
        </w:rPr>
        <w:t xml:space="preserve">pn. 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76113A" w:rsidRPr="0076113A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wsparcia opartego o metodę „Najpierw Mieszkanie” dla osób z doświadczeniem bezdomności - najemców lokali oraz osób, które otrzymały skierowanie do najmu lokalu z zasobu m.st. Warszawy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C90954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73F37B23" w14:textId="5EC7EE11" w:rsidR="002C443A" w:rsidRPr="00C90954" w:rsidRDefault="00F27676" w:rsidP="00AE3780">
      <w:pPr>
        <w:spacing w:before="240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color w:val="000000"/>
          <w:sz w:val="22"/>
          <w:szCs w:val="22"/>
        </w:rPr>
        <w:t>O</w:t>
      </w:r>
      <w:r w:rsidRPr="00C90954">
        <w:rPr>
          <w:rFonts w:ascii="Arial" w:eastAsia="Verdana" w:hAnsi="Arial"/>
          <w:sz w:val="22"/>
          <w:szCs w:val="22"/>
        </w:rPr>
        <w:t>świadczam, iż:</w:t>
      </w:r>
    </w:p>
    <w:p w14:paraId="20ECEC20" w14:textId="77777777" w:rsidR="00EB6FB1" w:rsidRPr="00C90954" w:rsidRDefault="00F27676" w:rsidP="00AE3780">
      <w:pPr>
        <w:numPr>
          <w:ilvl w:val="0"/>
          <w:numId w:val="7"/>
        </w:numPr>
        <w:spacing w:before="120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udostępniam Wykonawcy w/w zasoby, w następującym zakresie:</w:t>
      </w:r>
    </w:p>
    <w:p w14:paraId="3C2B3C4D" w14:textId="6824614D" w:rsidR="00EB6FB1" w:rsidRPr="00C90954" w:rsidRDefault="00F27676" w:rsidP="00AE3780">
      <w:pPr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1B5240C" w14:textId="547C9767" w:rsidR="00EB6FB1" w:rsidRPr="00C90954" w:rsidRDefault="00F27676" w:rsidP="00AE3780">
      <w:pPr>
        <w:numPr>
          <w:ilvl w:val="0"/>
          <w:numId w:val="7"/>
        </w:numPr>
        <w:spacing w:before="120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sposób wykorzystania udostępnionych przeze mnie zasobów będzie następujący:</w:t>
      </w:r>
    </w:p>
    <w:p w14:paraId="7D34C489" w14:textId="56B5BDCF" w:rsidR="00EB6FB1" w:rsidRPr="00C90954" w:rsidRDefault="00F27676" w:rsidP="00AE3780">
      <w:pPr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C64B65A" w14:textId="77777777" w:rsidR="00EB6FB1" w:rsidRPr="00C90954" w:rsidRDefault="00F27676" w:rsidP="00AE3780">
      <w:pPr>
        <w:numPr>
          <w:ilvl w:val="0"/>
          <w:numId w:val="7"/>
        </w:numPr>
        <w:spacing w:before="120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zakres mojego udziału przy wykonywaniu zamówienia będzie następujący:</w:t>
      </w:r>
    </w:p>
    <w:p w14:paraId="6EB47AD3" w14:textId="153F8B30" w:rsidR="00EB6FB1" w:rsidRPr="00C90954" w:rsidRDefault="00F27676" w:rsidP="00AE3780">
      <w:pPr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...</w:t>
      </w:r>
      <w:r w:rsidRPr="00C90954">
        <w:rPr>
          <w:rFonts w:ascii="Arial" w:eastAsia="Verdana" w:hAnsi="Arial"/>
          <w:sz w:val="22"/>
          <w:szCs w:val="22"/>
        </w:rPr>
        <w:t>…………………</w:t>
      </w:r>
    </w:p>
    <w:p w14:paraId="1CD8F2A8" w14:textId="77777777" w:rsidR="00EB6FB1" w:rsidRPr="00C90954" w:rsidRDefault="00F27676" w:rsidP="00AE3780">
      <w:pPr>
        <w:numPr>
          <w:ilvl w:val="0"/>
          <w:numId w:val="7"/>
        </w:numPr>
        <w:spacing w:before="120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okres mojego udziału przy wykonywaniu zamówienia będzie następujący:</w:t>
      </w:r>
    </w:p>
    <w:p w14:paraId="49E1D034" w14:textId="41CB73E0" w:rsidR="00EB6FB1" w:rsidRPr="00C90954" w:rsidRDefault="00F27676" w:rsidP="00AE3780">
      <w:pPr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…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44E82B55" w14:textId="18440AEC" w:rsidR="00F66BD1" w:rsidRPr="004760DB" w:rsidRDefault="00F27676" w:rsidP="004760DB">
      <w:pPr>
        <w:numPr>
          <w:ilvl w:val="0"/>
          <w:numId w:val="7"/>
        </w:numPr>
        <w:spacing w:before="120"/>
        <w:jc w:val="both"/>
        <w:rPr>
          <w:rFonts w:ascii="Arial" w:eastAsia="Verdana" w:hAnsi="Arial"/>
          <w:b/>
          <w:bCs/>
          <w:sz w:val="16"/>
          <w:szCs w:val="16"/>
        </w:rPr>
      </w:pPr>
      <w:r w:rsidRPr="00C90954">
        <w:rPr>
          <w:rFonts w:ascii="Arial" w:eastAsia="Verdana" w:hAnsi="Arial"/>
          <w:sz w:val="22"/>
          <w:szCs w:val="22"/>
        </w:rPr>
        <w:t xml:space="preserve">udostępniając </w:t>
      </w:r>
      <w:r w:rsidR="00550C68" w:rsidRPr="00C90954">
        <w:rPr>
          <w:rFonts w:ascii="Arial" w:eastAsia="Verdana" w:hAnsi="Arial"/>
          <w:sz w:val="22"/>
          <w:szCs w:val="22"/>
        </w:rPr>
        <w:t>W</w:t>
      </w:r>
      <w:r w:rsidRPr="00C90954">
        <w:rPr>
          <w:rFonts w:ascii="Arial" w:eastAsia="Verdana" w:hAnsi="Arial"/>
          <w:sz w:val="22"/>
          <w:szCs w:val="22"/>
        </w:rPr>
        <w:t>ykonawcy zdolności w postaci wykształcenia, kwalifikacji zawodowych lub doświadczenia będę realizował</w:t>
      </w:r>
      <w:r w:rsidR="00652827">
        <w:rPr>
          <w:rFonts w:ascii="Arial" w:eastAsia="Verdana" w:hAnsi="Arial"/>
          <w:sz w:val="22"/>
          <w:szCs w:val="22"/>
        </w:rPr>
        <w:t xml:space="preserve"> usługi</w:t>
      </w:r>
      <w:r w:rsidRPr="00C90954">
        <w:rPr>
          <w:rFonts w:ascii="Arial" w:eastAsia="Verdana" w:hAnsi="Arial"/>
          <w:sz w:val="22"/>
          <w:szCs w:val="22"/>
        </w:rPr>
        <w:t>, których dotyczą udostępnione zdolności:</w:t>
      </w:r>
      <w:bookmarkStart w:id="0" w:name="Bookmark"/>
      <w:bookmarkEnd w:id="0"/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TAK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/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NIE</w:t>
      </w:r>
      <w:r w:rsidR="000747BF" w:rsidRPr="000747BF">
        <w:rPr>
          <w:rFonts w:ascii="Arial" w:eastAsia="Verdana" w:hAnsi="Arial"/>
          <w:sz w:val="22"/>
          <w:szCs w:val="22"/>
        </w:rPr>
        <w:t xml:space="preserve"> </w:t>
      </w:r>
      <w:r w:rsidR="000747BF" w:rsidRPr="004760DB">
        <w:rPr>
          <w:rFonts w:ascii="Arial" w:eastAsia="Verdana" w:hAnsi="Arial"/>
          <w:sz w:val="16"/>
          <w:szCs w:val="16"/>
        </w:rPr>
        <w:t>(</w:t>
      </w:r>
      <w:r w:rsidR="000747BF" w:rsidRPr="004760DB">
        <w:rPr>
          <w:rFonts w:ascii="Arial" w:hAnsi="Arial"/>
          <w:i/>
          <w:sz w:val="16"/>
          <w:szCs w:val="16"/>
        </w:rPr>
        <w:t>niepotrzebne skreślić</w:t>
      </w:r>
      <w:r w:rsidR="000747BF" w:rsidRPr="004760DB">
        <w:rPr>
          <w:rFonts w:ascii="Arial" w:eastAsia="Verdana" w:hAnsi="Arial"/>
          <w:sz w:val="16"/>
          <w:szCs w:val="16"/>
        </w:rPr>
        <w:t>)</w:t>
      </w:r>
      <w:r w:rsidR="00C04744" w:rsidRPr="004760DB">
        <w:rPr>
          <w:rFonts w:ascii="Arial" w:eastAsia="Verdana" w:hAnsi="Arial"/>
          <w:b/>
          <w:bCs/>
          <w:sz w:val="16"/>
          <w:szCs w:val="16"/>
        </w:rPr>
        <w:t>.</w:t>
      </w:r>
    </w:p>
    <w:p w14:paraId="29998FA0" w14:textId="09A61E61" w:rsidR="00EB6FB1" w:rsidRPr="000747BF" w:rsidRDefault="00F27676" w:rsidP="00AE3780">
      <w:pPr>
        <w:spacing w:before="240"/>
        <w:jc w:val="both"/>
        <w:rPr>
          <w:rFonts w:ascii="Arial" w:eastAsia="Verdana" w:hAnsi="Arial"/>
          <w:i/>
          <w:iCs/>
          <w:sz w:val="20"/>
          <w:szCs w:val="20"/>
          <w:u w:val="single"/>
        </w:rPr>
      </w:pPr>
      <w:r w:rsidRPr="000747BF">
        <w:rPr>
          <w:rFonts w:ascii="Arial" w:eastAsia="Verdana" w:hAnsi="Arial"/>
          <w:i/>
          <w:iCs/>
          <w:sz w:val="20"/>
          <w:szCs w:val="20"/>
          <w:u w:val="single"/>
        </w:rPr>
        <w:t>UWAGA:</w:t>
      </w:r>
    </w:p>
    <w:p w14:paraId="0327C0C0" w14:textId="77777777" w:rsidR="00EB6FB1" w:rsidRPr="000747BF" w:rsidRDefault="00F27676" w:rsidP="00AE3780">
      <w:pPr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Zamiast niniejszego Formularza można przedstawić inne dokumenty, w szczególności:</w:t>
      </w:r>
    </w:p>
    <w:p w14:paraId="77F8520A" w14:textId="6F665E66" w:rsidR="000076D2" w:rsidRPr="000747BF" w:rsidRDefault="00F27676" w:rsidP="00AE3780">
      <w:pPr>
        <w:numPr>
          <w:ilvl w:val="0"/>
          <w:numId w:val="5"/>
        </w:numPr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pisemne zobowiązanie podmiotu, o którym mowa w art. 118 ustawy Pzp</w:t>
      </w:r>
      <w:r w:rsidR="00D906ED">
        <w:rPr>
          <w:rFonts w:ascii="Arial" w:eastAsia="Verdana" w:hAnsi="Arial"/>
          <w:i/>
          <w:iCs/>
          <w:sz w:val="20"/>
          <w:szCs w:val="20"/>
        </w:rPr>
        <w:t>.</w:t>
      </w:r>
    </w:p>
    <w:p w14:paraId="0767126C" w14:textId="77777777" w:rsidR="000076D2" w:rsidRPr="000747BF" w:rsidRDefault="00F27676" w:rsidP="00AE3780">
      <w:pPr>
        <w:numPr>
          <w:ilvl w:val="0"/>
          <w:numId w:val="5"/>
        </w:numPr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dokumenty dotyczące:</w:t>
      </w:r>
    </w:p>
    <w:p w14:paraId="0804FD6A" w14:textId="77777777" w:rsidR="000076D2" w:rsidRPr="000747BF" w:rsidRDefault="00F27676" w:rsidP="00AE3780">
      <w:pPr>
        <w:numPr>
          <w:ilvl w:val="0"/>
          <w:numId w:val="6"/>
        </w:numPr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zakresu dostępnych wykonawcy zasobów innego podmiotu;</w:t>
      </w:r>
    </w:p>
    <w:p w14:paraId="7607854D" w14:textId="77777777" w:rsidR="000076D2" w:rsidRPr="000747BF" w:rsidRDefault="00F27676" w:rsidP="00AE3780">
      <w:pPr>
        <w:numPr>
          <w:ilvl w:val="0"/>
          <w:numId w:val="6"/>
        </w:numPr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sposobu wykorzystania zasobów innego podmiotu, przez Wykonawcę przy wykonywaniu zamówienia publicznego;</w:t>
      </w:r>
    </w:p>
    <w:p w14:paraId="7A582FDD" w14:textId="77777777" w:rsidR="000076D2" w:rsidRPr="000747BF" w:rsidRDefault="00F27676" w:rsidP="00AE3780">
      <w:pPr>
        <w:numPr>
          <w:ilvl w:val="0"/>
          <w:numId w:val="6"/>
        </w:numPr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lastRenderedPageBreak/>
        <w:t>zakresu i okresu udziału innego podmiotu przy wykonywaniu zamówienia;</w:t>
      </w:r>
    </w:p>
    <w:p w14:paraId="607BB655" w14:textId="18202AD1" w:rsidR="00F66BD1" w:rsidRPr="004760DB" w:rsidRDefault="00F27676" w:rsidP="00693A1B">
      <w:pPr>
        <w:numPr>
          <w:ilvl w:val="0"/>
          <w:numId w:val="6"/>
        </w:numPr>
        <w:spacing w:after="240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czy podmiot, na zdolnościach którego wykonawca polega w odniesieniu do warunków udziału w postępowaniu dotyczących wykształcenia, kwalifikacji zawodowych lub doświadczenia, zrealizuje usługi, których wskazane zdolności dotyczą.</w:t>
      </w:r>
    </w:p>
    <w:p w14:paraId="0D9C7A38" w14:textId="01FA8A59" w:rsidR="00F27676" w:rsidRPr="004760DB" w:rsidRDefault="00F27676" w:rsidP="00AE3780">
      <w:pPr>
        <w:ind w:left="720"/>
        <w:jc w:val="right"/>
        <w:rPr>
          <w:rFonts w:ascii="Arial" w:hAnsi="Arial"/>
          <w:sz w:val="16"/>
          <w:szCs w:val="16"/>
        </w:rPr>
      </w:pPr>
      <w:r w:rsidRPr="004760DB">
        <w:rPr>
          <w:rFonts w:ascii="Arial" w:hAnsi="Arial"/>
          <w:i/>
          <w:sz w:val="16"/>
          <w:szCs w:val="16"/>
        </w:rPr>
        <w:t xml:space="preserve"> (należy podpisać kwalifikowanym podpisem elektronicznym</w:t>
      </w:r>
      <w:r w:rsidRPr="004760DB">
        <w:rPr>
          <w:rFonts w:ascii="Arial" w:hAnsi="Arial"/>
          <w:i/>
          <w:sz w:val="16"/>
          <w:szCs w:val="16"/>
        </w:rPr>
        <w:br/>
        <w:t>osoby upoważnionej do składania oświadczeń woli w imieniu podmiotu trzeciego)</w:t>
      </w:r>
    </w:p>
    <w:sectPr w:rsidR="00F27676" w:rsidRPr="004760DB" w:rsidSect="00E20A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284" w:footer="851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8B46" w14:textId="77777777" w:rsidR="00C109AF" w:rsidRDefault="00C109AF">
      <w:r>
        <w:separator/>
      </w:r>
    </w:p>
  </w:endnote>
  <w:endnote w:type="continuationSeparator" w:id="0">
    <w:p w14:paraId="7937C160" w14:textId="77777777" w:rsidR="00C109AF" w:rsidRDefault="00C1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BCCA" w14:textId="7129DB3B" w:rsidR="00EB6FB1" w:rsidRPr="0098369D" w:rsidRDefault="00F27676" w:rsidP="006E659F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98369D">
      <w:rPr>
        <w:rFonts w:ascii="Arial" w:hAnsi="Arial"/>
        <w:sz w:val="18"/>
        <w:szCs w:val="18"/>
      </w:rPr>
      <w:t xml:space="preserve">Strona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PAGE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Pr="0098369D">
      <w:rPr>
        <w:rFonts w:ascii="Arial" w:hAnsi="Arial"/>
        <w:b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  <w:r w:rsidRPr="0098369D">
      <w:rPr>
        <w:rFonts w:ascii="Arial" w:hAnsi="Arial"/>
        <w:sz w:val="18"/>
        <w:szCs w:val="18"/>
      </w:rPr>
      <w:t xml:space="preserve"> z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NUMPAGES \*Arabic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Pr="0098369D">
      <w:rPr>
        <w:rFonts w:ascii="Arial" w:hAnsi="Arial"/>
        <w:b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7E8B" w14:textId="3F95A67E" w:rsidR="00740414" w:rsidRPr="00740414" w:rsidRDefault="00740414" w:rsidP="006E659F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2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4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FF6A6" w14:textId="77777777" w:rsidR="00C109AF" w:rsidRDefault="00C109AF">
      <w:r>
        <w:separator/>
      </w:r>
    </w:p>
  </w:footnote>
  <w:footnote w:type="continuationSeparator" w:id="0">
    <w:p w14:paraId="3F748A32" w14:textId="77777777" w:rsidR="00C109AF" w:rsidRDefault="00C10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37E2" w14:textId="567BC219" w:rsidR="00346D49" w:rsidRDefault="00346D49" w:rsidP="00346D49">
    <w:pPr>
      <w:pStyle w:val="Nagwek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80996" w14:textId="5405389C" w:rsidR="00F66BD1" w:rsidRDefault="00F66BD1" w:rsidP="006E659F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67599548" wp14:editId="72C0D879">
          <wp:extent cx="5666105" cy="1115060"/>
          <wp:effectExtent l="0" t="0" r="0" b="8890"/>
          <wp:docPr id="575487816" name="Obraz 575487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6AA25E98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2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D564690"/>
    <w:multiLevelType w:val="multilevel"/>
    <w:tmpl w:val="3E441D58"/>
    <w:styleLink w:val="Biecalista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83241"/>
    <w:multiLevelType w:val="multilevel"/>
    <w:tmpl w:val="4C4C6D2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E0F4FFD"/>
    <w:multiLevelType w:val="multilevel"/>
    <w:tmpl w:val="C88C4108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2F3EFD"/>
    <w:multiLevelType w:val="hybridMultilevel"/>
    <w:tmpl w:val="50F67A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B1A5A"/>
    <w:multiLevelType w:val="hybridMultilevel"/>
    <w:tmpl w:val="4C9A2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63F33"/>
    <w:multiLevelType w:val="multilevel"/>
    <w:tmpl w:val="B67893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243943"/>
    <w:multiLevelType w:val="hybridMultilevel"/>
    <w:tmpl w:val="E6EEE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122AE"/>
    <w:multiLevelType w:val="hybridMultilevel"/>
    <w:tmpl w:val="3E441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C82546"/>
    <w:multiLevelType w:val="multilevel"/>
    <w:tmpl w:val="4C9A218E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921807"/>
    <w:multiLevelType w:val="hybridMultilevel"/>
    <w:tmpl w:val="C88C4108"/>
    <w:lvl w:ilvl="0" w:tplc="491C4C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24632"/>
    <w:multiLevelType w:val="multilevel"/>
    <w:tmpl w:val="50F67A8C"/>
    <w:styleLink w:val="Biecalist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925360"/>
    <w:multiLevelType w:val="hybridMultilevel"/>
    <w:tmpl w:val="BC1CF0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6488873">
    <w:abstractNumId w:val="0"/>
  </w:num>
  <w:num w:numId="2" w16cid:durableId="180168733">
    <w:abstractNumId w:val="1"/>
  </w:num>
  <w:num w:numId="3" w16cid:durableId="1528177406">
    <w:abstractNumId w:val="2"/>
  </w:num>
  <w:num w:numId="4" w16cid:durableId="1680040207">
    <w:abstractNumId w:val="3"/>
  </w:num>
  <w:num w:numId="5" w16cid:durableId="1778016764">
    <w:abstractNumId w:val="15"/>
  </w:num>
  <w:num w:numId="6" w16cid:durableId="787360578">
    <w:abstractNumId w:val="9"/>
  </w:num>
  <w:num w:numId="7" w16cid:durableId="1056969176">
    <w:abstractNumId w:val="5"/>
  </w:num>
  <w:num w:numId="8" w16cid:durableId="778451800">
    <w:abstractNumId w:val="8"/>
  </w:num>
  <w:num w:numId="9" w16cid:durableId="1051538197">
    <w:abstractNumId w:val="12"/>
  </w:num>
  <w:num w:numId="10" w16cid:durableId="141700004">
    <w:abstractNumId w:val="7"/>
  </w:num>
  <w:num w:numId="11" w16cid:durableId="1953659795">
    <w:abstractNumId w:val="14"/>
  </w:num>
  <w:num w:numId="12" w16cid:durableId="602499740">
    <w:abstractNumId w:val="11"/>
  </w:num>
  <w:num w:numId="13" w16cid:durableId="611129540">
    <w:abstractNumId w:val="4"/>
  </w:num>
  <w:num w:numId="14" w16cid:durableId="1014916091">
    <w:abstractNumId w:val="10"/>
  </w:num>
  <w:num w:numId="15" w16cid:durableId="1761217153">
    <w:abstractNumId w:val="13"/>
  </w:num>
  <w:num w:numId="16" w16cid:durableId="2086878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81"/>
    <w:rsid w:val="000076D2"/>
    <w:rsid w:val="000747BF"/>
    <w:rsid w:val="000C457B"/>
    <w:rsid w:val="00101D1D"/>
    <w:rsid w:val="001321C1"/>
    <w:rsid w:val="001A273A"/>
    <w:rsid w:val="001B37AB"/>
    <w:rsid w:val="001E7584"/>
    <w:rsid w:val="002129F0"/>
    <w:rsid w:val="00241175"/>
    <w:rsid w:val="002C443A"/>
    <w:rsid w:val="0031658E"/>
    <w:rsid w:val="00331C3E"/>
    <w:rsid w:val="00346D49"/>
    <w:rsid w:val="00350250"/>
    <w:rsid w:val="003B081B"/>
    <w:rsid w:val="003E2CDC"/>
    <w:rsid w:val="003E6A3F"/>
    <w:rsid w:val="00411C9D"/>
    <w:rsid w:val="0041406A"/>
    <w:rsid w:val="004760DB"/>
    <w:rsid w:val="004B1988"/>
    <w:rsid w:val="004D3D80"/>
    <w:rsid w:val="00524A92"/>
    <w:rsid w:val="00550C68"/>
    <w:rsid w:val="00570760"/>
    <w:rsid w:val="00581A21"/>
    <w:rsid w:val="00586B73"/>
    <w:rsid w:val="005C151A"/>
    <w:rsid w:val="005F3D99"/>
    <w:rsid w:val="006076F2"/>
    <w:rsid w:val="00624081"/>
    <w:rsid w:val="00652827"/>
    <w:rsid w:val="00683F2E"/>
    <w:rsid w:val="00693A1B"/>
    <w:rsid w:val="006A39A9"/>
    <w:rsid w:val="006C7D90"/>
    <w:rsid w:val="006E659F"/>
    <w:rsid w:val="006F4813"/>
    <w:rsid w:val="00740414"/>
    <w:rsid w:val="0076113A"/>
    <w:rsid w:val="00775E9F"/>
    <w:rsid w:val="00787430"/>
    <w:rsid w:val="007933E9"/>
    <w:rsid w:val="007D3CF0"/>
    <w:rsid w:val="007E6B66"/>
    <w:rsid w:val="007E7B30"/>
    <w:rsid w:val="007F5D66"/>
    <w:rsid w:val="00802661"/>
    <w:rsid w:val="00812D25"/>
    <w:rsid w:val="00851EC0"/>
    <w:rsid w:val="00880E9A"/>
    <w:rsid w:val="008D613A"/>
    <w:rsid w:val="008E0D97"/>
    <w:rsid w:val="008F2790"/>
    <w:rsid w:val="00911AC6"/>
    <w:rsid w:val="0094350C"/>
    <w:rsid w:val="0098369D"/>
    <w:rsid w:val="00995ACF"/>
    <w:rsid w:val="009C21D0"/>
    <w:rsid w:val="00A3195F"/>
    <w:rsid w:val="00A55BDB"/>
    <w:rsid w:val="00A62838"/>
    <w:rsid w:val="00A922BE"/>
    <w:rsid w:val="00AB3506"/>
    <w:rsid w:val="00AE3780"/>
    <w:rsid w:val="00B0067D"/>
    <w:rsid w:val="00B8075C"/>
    <w:rsid w:val="00B8076E"/>
    <w:rsid w:val="00B97A28"/>
    <w:rsid w:val="00BB2E2B"/>
    <w:rsid w:val="00C04744"/>
    <w:rsid w:val="00C109AF"/>
    <w:rsid w:val="00C760FA"/>
    <w:rsid w:val="00C85AAE"/>
    <w:rsid w:val="00C86620"/>
    <w:rsid w:val="00C90954"/>
    <w:rsid w:val="00CA22A6"/>
    <w:rsid w:val="00CC1DB8"/>
    <w:rsid w:val="00D16186"/>
    <w:rsid w:val="00D43203"/>
    <w:rsid w:val="00D70792"/>
    <w:rsid w:val="00D906ED"/>
    <w:rsid w:val="00DC4352"/>
    <w:rsid w:val="00DD1673"/>
    <w:rsid w:val="00E0187B"/>
    <w:rsid w:val="00E047E6"/>
    <w:rsid w:val="00E20A17"/>
    <w:rsid w:val="00E71DAF"/>
    <w:rsid w:val="00E80325"/>
    <w:rsid w:val="00E97638"/>
    <w:rsid w:val="00EB6FB1"/>
    <w:rsid w:val="00EB7670"/>
    <w:rsid w:val="00EC368F"/>
    <w:rsid w:val="00EF549D"/>
    <w:rsid w:val="00F25EAE"/>
    <w:rsid w:val="00F27676"/>
    <w:rsid w:val="00F35718"/>
    <w:rsid w:val="00F66BD1"/>
    <w:rsid w:val="00F87973"/>
    <w:rsid w:val="00F953D0"/>
    <w:rsid w:val="00FB3513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9086A7"/>
  <w15:chartTrackingRefBased/>
  <w15:docId w15:val="{549BD76D-5F99-5E41-B3CF-34AFBEE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numbering" w:customStyle="1" w:styleId="Biecalista1">
    <w:name w:val="Bieżąca lista1"/>
    <w:uiPriority w:val="99"/>
    <w:rsid w:val="004D3D80"/>
    <w:pPr>
      <w:numPr>
        <w:numId w:val="9"/>
      </w:numPr>
    </w:pPr>
  </w:style>
  <w:style w:type="numbering" w:customStyle="1" w:styleId="Biecalista2">
    <w:name w:val="Bieżąca lista2"/>
    <w:uiPriority w:val="99"/>
    <w:rsid w:val="004D3D80"/>
    <w:pPr>
      <w:numPr>
        <w:numId w:val="11"/>
      </w:numPr>
    </w:pPr>
  </w:style>
  <w:style w:type="numbering" w:customStyle="1" w:styleId="Biecalista3">
    <w:name w:val="Bieżąca lista3"/>
    <w:uiPriority w:val="99"/>
    <w:rsid w:val="004D3D80"/>
    <w:pPr>
      <w:numPr>
        <w:numId w:val="13"/>
      </w:numPr>
    </w:pPr>
  </w:style>
  <w:style w:type="numbering" w:customStyle="1" w:styleId="Biecalista4">
    <w:name w:val="Bieżąca lista4"/>
    <w:uiPriority w:val="99"/>
    <w:rsid w:val="009C21D0"/>
    <w:pPr>
      <w:numPr>
        <w:numId w:val="16"/>
      </w:numPr>
    </w:pPr>
  </w:style>
  <w:style w:type="character" w:customStyle="1" w:styleId="TytuZnak">
    <w:name w:val="Tytuł Znak"/>
    <w:basedOn w:val="Domylnaczcionkaakapitu"/>
    <w:link w:val="Tytu"/>
    <w:rsid w:val="00E0187B"/>
    <w:rPr>
      <w:rFonts w:eastAsia="SimSun" w:cs="Arial"/>
      <w:b/>
      <w:kern w:val="1"/>
      <w:lang w:eastAsia="hi-IN" w:bidi="hi-IN"/>
    </w:rPr>
  </w:style>
  <w:style w:type="character" w:customStyle="1" w:styleId="StopkaZnak">
    <w:name w:val="Stopka Znak"/>
    <w:basedOn w:val="Domylnaczcionkaakapitu"/>
    <w:link w:val="Stopka"/>
    <w:rsid w:val="00740414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6FBA22-D2C0-C641-A1D4-F1DEAEDB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Ilona Zalewska</cp:lastModifiedBy>
  <cp:revision>13</cp:revision>
  <cp:lastPrinted>1899-12-31T23:00:00Z</cp:lastPrinted>
  <dcterms:created xsi:type="dcterms:W3CDTF">2024-04-04T13:26:00Z</dcterms:created>
  <dcterms:modified xsi:type="dcterms:W3CDTF">2026-02-19T15:53:00Z</dcterms:modified>
</cp:coreProperties>
</file>